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C1B6" w14:textId="4FDC4880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1B665E">
        <w:rPr>
          <w:rFonts w:ascii="Times New Roman" w:hAnsi="Times New Roman" w:cs="Times New Roman"/>
          <w:b/>
          <w:bCs/>
          <w:sz w:val="24"/>
          <w:szCs w:val="24"/>
          <w:lang w:val="lt-LT"/>
        </w:rPr>
        <w:t>PEDAGOGINĖS PSICHOLOGINĖS TARNYBOS</w:t>
      </w:r>
    </w:p>
    <w:p w14:paraId="3C6E57BF" w14:textId="4162497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C5052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1F2696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B426C4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40FE73FA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67015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522D3EBD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pedagoginė psichologinė  tarnyba</w:t>
      </w:r>
    </w:p>
    <w:p w14:paraId="1F4B8AE8" w14:textId="76285F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195471366</w:t>
      </w:r>
    </w:p>
    <w:p w14:paraId="2EC96B06" w14:textId="1712D7CE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Pakalnės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6A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0C03DAF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įregistruota 20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0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1B665E">
        <w:rPr>
          <w:rFonts w:ascii="Times New Roman" w:hAnsi="Times New Roman" w:cs="Times New Roman"/>
          <w:sz w:val="24"/>
          <w:szCs w:val="24"/>
          <w:lang w:val="lt-LT"/>
        </w:rPr>
        <w:t>kov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o </w:t>
      </w:r>
      <w:r w:rsidR="006D11D5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56973A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tvarkyti </w:t>
      </w:r>
      <w:r w:rsidR="001B665E" w:rsidRPr="0040756C">
        <w:rPr>
          <w:rFonts w:ascii="Times New Roman" w:hAnsi="Times New Roman" w:cs="Times New Roman"/>
        </w:rPr>
        <w:t>švietimo tarnybų veiklos reguliavimas</w:t>
      </w:r>
      <w:r w:rsidR="001B665E">
        <w:rPr>
          <w:rFonts w:ascii="Times New Roman" w:hAnsi="Times New Roman" w:cs="Times New Roman"/>
        </w:rPr>
        <w:t>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23BD42EA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C505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1F2696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BE9D57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68A3885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53EBCFA9" w14:textId="1A2A68F7" w:rsidR="00180EC4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C505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36F77FD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180EC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180EC4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7DCB2F25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90545C">
        <w:rPr>
          <w:rFonts w:ascii="Times New Roman" w:hAnsi="Times New Roman" w:cs="Times New Roman"/>
          <w:sz w:val="24"/>
          <w:szCs w:val="24"/>
          <w:lang w:val="lt-LT"/>
        </w:rPr>
        <w:t>Janina Urnikienė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A544" w14:textId="77777777" w:rsidR="00C81ADB" w:rsidRDefault="00C81ADB" w:rsidP="0087691B">
      <w:pPr>
        <w:spacing w:after="0" w:line="240" w:lineRule="auto"/>
      </w:pPr>
      <w:r>
        <w:separator/>
      </w:r>
    </w:p>
  </w:endnote>
  <w:endnote w:type="continuationSeparator" w:id="0">
    <w:p w14:paraId="46441A8B" w14:textId="77777777" w:rsidR="00C81ADB" w:rsidRDefault="00C81ADB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D553" w14:textId="77777777" w:rsidR="00C81ADB" w:rsidRDefault="00C81ADB" w:rsidP="0087691B">
      <w:pPr>
        <w:spacing w:after="0" w:line="240" w:lineRule="auto"/>
      </w:pPr>
      <w:r>
        <w:separator/>
      </w:r>
    </w:p>
  </w:footnote>
  <w:footnote w:type="continuationSeparator" w:id="0">
    <w:p w14:paraId="7B53AB5F" w14:textId="77777777" w:rsidR="00C81ADB" w:rsidRDefault="00C81ADB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73533"/>
    <w:rsid w:val="00180EC4"/>
    <w:rsid w:val="0019395B"/>
    <w:rsid w:val="001B665E"/>
    <w:rsid w:val="001F2696"/>
    <w:rsid w:val="002112D2"/>
    <w:rsid w:val="00234E19"/>
    <w:rsid w:val="002A4805"/>
    <w:rsid w:val="002B18CE"/>
    <w:rsid w:val="002C6640"/>
    <w:rsid w:val="003333C7"/>
    <w:rsid w:val="003F6656"/>
    <w:rsid w:val="004464B6"/>
    <w:rsid w:val="00450DFD"/>
    <w:rsid w:val="004814DE"/>
    <w:rsid w:val="00482DEC"/>
    <w:rsid w:val="004B41A5"/>
    <w:rsid w:val="004F0812"/>
    <w:rsid w:val="00517325"/>
    <w:rsid w:val="005512A2"/>
    <w:rsid w:val="00595BC5"/>
    <w:rsid w:val="005C5052"/>
    <w:rsid w:val="005D1174"/>
    <w:rsid w:val="005D3DAF"/>
    <w:rsid w:val="005E181E"/>
    <w:rsid w:val="00603997"/>
    <w:rsid w:val="00670155"/>
    <w:rsid w:val="006817C9"/>
    <w:rsid w:val="006B3512"/>
    <w:rsid w:val="006C6DB3"/>
    <w:rsid w:val="006D11D5"/>
    <w:rsid w:val="006F34B6"/>
    <w:rsid w:val="007624DC"/>
    <w:rsid w:val="007C34FC"/>
    <w:rsid w:val="008025C3"/>
    <w:rsid w:val="0087691B"/>
    <w:rsid w:val="008A6510"/>
    <w:rsid w:val="008E59EA"/>
    <w:rsid w:val="0090545C"/>
    <w:rsid w:val="0094033F"/>
    <w:rsid w:val="00991D95"/>
    <w:rsid w:val="009C639B"/>
    <w:rsid w:val="00A05157"/>
    <w:rsid w:val="00A303B7"/>
    <w:rsid w:val="00AA7F94"/>
    <w:rsid w:val="00AD2700"/>
    <w:rsid w:val="00AF0AA5"/>
    <w:rsid w:val="00AF2AA1"/>
    <w:rsid w:val="00B121E0"/>
    <w:rsid w:val="00B1604D"/>
    <w:rsid w:val="00B426C4"/>
    <w:rsid w:val="00B4395C"/>
    <w:rsid w:val="00B96738"/>
    <w:rsid w:val="00BF5AC2"/>
    <w:rsid w:val="00C0703D"/>
    <w:rsid w:val="00C26FCA"/>
    <w:rsid w:val="00C81ADB"/>
    <w:rsid w:val="00C91F92"/>
    <w:rsid w:val="00CA3F75"/>
    <w:rsid w:val="00D21395"/>
    <w:rsid w:val="00D27DD1"/>
    <w:rsid w:val="00D35E60"/>
    <w:rsid w:val="00D96AD0"/>
    <w:rsid w:val="00DA13C5"/>
    <w:rsid w:val="00DD18B1"/>
    <w:rsid w:val="00DF3397"/>
    <w:rsid w:val="00E25722"/>
    <w:rsid w:val="00E45CD7"/>
    <w:rsid w:val="00E559F6"/>
    <w:rsid w:val="00E64BBE"/>
    <w:rsid w:val="00E71456"/>
    <w:rsid w:val="00EE3B8D"/>
    <w:rsid w:val="00EF58B4"/>
    <w:rsid w:val="00F37F81"/>
    <w:rsid w:val="00F43E81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2026-05-14T04:42:00Z</dcterms:modified>
  <cp:revision>20</cp:revision>
</cp:coreProperties>
</file>